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9C68E0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9C68E0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6CA97620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E91B25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Personenschäden,</w:t>
      </w:r>
    </w:p>
    <w:p w14:paraId="4FA415F7" w14:textId="2019EC59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340370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</w:t>
      </w:r>
      <w:r w:rsidR="00AF06FF" w:rsidRPr="00E91B25">
        <w:rPr>
          <w:rFonts w:ascii="Arial" w:hAnsi="Arial" w:cs="Arial"/>
          <w:szCs w:val="20"/>
        </w:rPr>
        <w:t>Sach- und Vermögensschäden</w:t>
      </w:r>
      <w:r w:rsidR="00694D03" w:rsidRPr="00E91B25">
        <w:rPr>
          <w:rFonts w:ascii="Arial" w:hAnsi="Arial" w:cs="Arial"/>
          <w:szCs w:val="20"/>
        </w:rPr>
        <w:t>.</w:t>
      </w:r>
    </w:p>
    <w:p w14:paraId="64EB8131" w14:textId="1B2CD485" w:rsidR="00694D03" w:rsidRPr="00E91B25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E91B25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E91B25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E91B25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91B25">
        <w:rPr>
          <w:rFonts w:ascii="Arial" w:hAnsi="Arial" w:cs="Arial"/>
          <w:szCs w:val="20"/>
        </w:rPr>
        <w:instrText xml:space="preserve"> FORMCHECKBOX </w:instrText>
      </w:r>
      <w:r w:rsidRPr="00E91B25">
        <w:rPr>
          <w:rFonts w:ascii="Arial" w:hAnsi="Arial" w:cs="Arial"/>
          <w:szCs w:val="20"/>
        </w:rPr>
      </w:r>
      <w:r w:rsidRPr="00E91B25">
        <w:rPr>
          <w:rFonts w:ascii="Arial" w:hAnsi="Arial" w:cs="Arial"/>
          <w:szCs w:val="20"/>
        </w:rPr>
        <w:fldChar w:fldCharType="separate"/>
      </w:r>
      <w:r w:rsidRPr="00E91B25">
        <w:rPr>
          <w:rFonts w:ascii="Arial" w:hAnsi="Arial" w:cs="Arial"/>
          <w:szCs w:val="20"/>
        </w:rPr>
        <w:fldChar w:fldCharType="end"/>
      </w:r>
      <w:r w:rsidRPr="00E91B25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09225C19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E91B25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Personenschäden,</w:t>
      </w:r>
    </w:p>
    <w:p w14:paraId="676DBB8C" w14:textId="3C8D67DF" w:rsidR="00694D03" w:rsidRPr="00E91B25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1</w:t>
      </w:r>
      <w:r w:rsidR="00650974" w:rsidRPr="00E91B25">
        <w:rPr>
          <w:rFonts w:ascii="Arial" w:hAnsi="Arial" w:cs="Arial"/>
          <w:szCs w:val="20"/>
        </w:rPr>
        <w:t>,</w:t>
      </w:r>
      <w:r w:rsidR="00340370" w:rsidRPr="00E91B25">
        <w:rPr>
          <w:rFonts w:ascii="Arial" w:hAnsi="Arial" w:cs="Arial"/>
          <w:szCs w:val="20"/>
        </w:rPr>
        <w:t>0</w:t>
      </w:r>
      <w:r w:rsidR="00694D03" w:rsidRPr="00E91B25">
        <w:rPr>
          <w:rFonts w:ascii="Arial" w:hAnsi="Arial" w:cs="Arial"/>
          <w:szCs w:val="20"/>
        </w:rPr>
        <w:t xml:space="preserve"> Mio. € für </w:t>
      </w:r>
      <w:r w:rsidR="00AF06FF" w:rsidRPr="00E91B25">
        <w:rPr>
          <w:rFonts w:ascii="Arial" w:hAnsi="Arial" w:cs="Arial"/>
          <w:szCs w:val="20"/>
        </w:rPr>
        <w:t>Sach- und Vermögensschäden</w:t>
      </w:r>
      <w:r w:rsidR="00694D03" w:rsidRPr="00E91B25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E91B25">
        <w:rPr>
          <w:rFonts w:ascii="Arial" w:hAnsi="Arial" w:cs="Arial"/>
          <w:szCs w:val="20"/>
        </w:rPr>
        <w:t>Die Ersatzleistung der Versicherung</w:t>
      </w:r>
      <w:r w:rsidRPr="001F7D09">
        <w:rPr>
          <w:rFonts w:ascii="Arial" w:hAnsi="Arial" w:cs="Arial"/>
          <w:szCs w:val="20"/>
        </w:rPr>
        <w:t xml:space="preserve">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FAD02" w14:textId="77777777" w:rsidR="00A72F82" w:rsidRDefault="00A72F82">
      <w:r>
        <w:separator/>
      </w:r>
    </w:p>
  </w:endnote>
  <w:endnote w:type="continuationSeparator" w:id="0">
    <w:p w14:paraId="29C2C174" w14:textId="77777777" w:rsidR="00A72F82" w:rsidRDefault="00A7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301040C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E91B25">
      <w:rPr>
        <w:rFonts w:cs="Arial"/>
        <w:sz w:val="18"/>
        <w:szCs w:val="18"/>
        <w:lang w:val="de-DE"/>
      </w:rPr>
      <w:t>07.05.2026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93436" w14:textId="77777777" w:rsidR="00A72F82" w:rsidRDefault="00A72F82">
      <w:r>
        <w:separator/>
      </w:r>
    </w:p>
  </w:footnote>
  <w:footnote w:type="continuationSeparator" w:id="0">
    <w:p w14:paraId="760D5399" w14:textId="77777777" w:rsidR="00A72F82" w:rsidRDefault="00A7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4CA3E" w14:textId="77777777" w:rsidR="00E91B25" w:rsidRPr="003D4A2A" w:rsidRDefault="00E91B25" w:rsidP="00E91B2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423F7F2B" w14:textId="77777777" w:rsidR="00E91B25" w:rsidRDefault="00E91B25" w:rsidP="00E91B2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 xml:space="preserve">Projekt: </w:t>
    </w:r>
    <w:r>
      <w:rPr>
        <w:rFonts w:cs="Arial"/>
        <w:sz w:val="18"/>
      </w:rPr>
      <w:t>Fortschreibung Landschaftsrahmenplan</w:t>
    </w:r>
  </w:p>
  <w:p w14:paraId="18FE7BE0" w14:textId="77777777" w:rsidR="00E91B25" w:rsidRPr="003D4A2A" w:rsidRDefault="00E91B25" w:rsidP="00E91B2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>Los 1 – Landschaft</w:t>
    </w:r>
    <w:r>
      <w:rPr>
        <w:rFonts w:cs="Arial"/>
        <w:sz w:val="18"/>
      </w:rPr>
      <w:t>s</w:t>
    </w:r>
    <w:r w:rsidRPr="00CC46F8">
      <w:rPr>
        <w:rFonts w:cs="Arial"/>
        <w:sz w:val="18"/>
      </w:rPr>
      <w:t>rahmenplanung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Bva+N1Tk+ecbjHs222gzT+ie1U2TYh/YJeqDyMl9wOwW6ms/Hn9dzAoTjTgY1/QKXNa5D8CF/gMzNFLOkClHmA==" w:salt="0OQFT4ymF5ejgvsMExGfv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1F65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21DD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2F82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56F5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1B25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46</cp:revision>
  <cp:lastPrinted>2017-05-13T13:50:00Z</cp:lastPrinted>
  <dcterms:created xsi:type="dcterms:W3CDTF">2019-05-07T11:49:00Z</dcterms:created>
  <dcterms:modified xsi:type="dcterms:W3CDTF">2026-05-12T12:57:00Z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